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74654" w:rsidRPr="001070FC" w:rsidRDefault="00CB6310">
      <w:pPr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0" w:color="000000"/>
        </w:pBdr>
        <w:spacing w:after="240"/>
        <w:ind w:right="98"/>
        <w:jc w:val="center"/>
        <w:rPr>
          <w:rFonts w:asciiTheme="minorHAnsi" w:hAnsiTheme="minorHAnsi"/>
          <w:sz w:val="22"/>
        </w:rPr>
      </w:pPr>
      <w:r w:rsidRPr="001070FC">
        <w:rPr>
          <w:rFonts w:asciiTheme="minorHAnsi" w:hAnsiTheme="minorHAnsi"/>
          <w:b/>
          <w:bCs/>
          <w:caps/>
          <w:sz w:val="28"/>
          <w:szCs w:val="26"/>
        </w:rPr>
        <w:br/>
      </w:r>
      <w:r w:rsidR="008821C7">
        <w:rPr>
          <w:rFonts w:asciiTheme="minorHAnsi" w:hAnsiTheme="minorHAnsi"/>
          <w:b/>
          <w:bCs/>
          <w:caps/>
          <w:sz w:val="28"/>
          <w:szCs w:val="26"/>
        </w:rPr>
        <w:t>bon de commande</w:t>
      </w:r>
      <w:r w:rsidRPr="001070FC">
        <w:rPr>
          <w:rFonts w:asciiTheme="minorHAnsi" w:hAnsiTheme="minorHAnsi"/>
          <w:b/>
          <w:bCs/>
          <w:caps/>
          <w:sz w:val="28"/>
          <w:szCs w:val="26"/>
        </w:rPr>
        <w:br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44"/>
      </w:tblGrid>
      <w:tr w:rsidR="000A0A13" w:rsidTr="009A4FDF">
        <w:tc>
          <w:tcPr>
            <w:tcW w:w="4644" w:type="dxa"/>
            <w:shd w:val="clear" w:color="auto" w:fill="D9D9D9" w:themeFill="background1" w:themeFillShade="D9"/>
            <w:vAlign w:val="center"/>
          </w:tcPr>
          <w:p w:rsidR="000A0A13" w:rsidRDefault="00C75081" w:rsidP="00C62096">
            <w:pPr>
              <w:spacing w:before="120" w:after="120"/>
              <w:rPr>
                <w:rFonts w:asciiTheme="minorHAnsi" w:hAnsiTheme="minorHAnsi"/>
                <w:b/>
                <w:smallCaps/>
                <w:sz w:val="24"/>
              </w:rPr>
            </w:pPr>
            <w:r>
              <w:rPr>
                <w:rFonts w:asciiTheme="minorHAnsi" w:hAnsiTheme="minorHAnsi"/>
                <w:b/>
                <w:smallCaps/>
                <w:sz w:val="24"/>
              </w:rPr>
              <w:t>Date</w:t>
            </w:r>
            <w:r w:rsidR="00BA0B1B">
              <w:rPr>
                <w:rFonts w:asciiTheme="minorHAnsi" w:hAnsiTheme="minorHAnsi"/>
                <w:b/>
                <w:smallCaps/>
                <w:sz w:val="24"/>
              </w:rPr>
              <w:t xml:space="preserve"> : </w:t>
            </w:r>
          </w:p>
        </w:tc>
      </w:tr>
    </w:tbl>
    <w:tbl>
      <w:tblPr>
        <w:tblW w:w="96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"/>
        <w:gridCol w:w="2991"/>
        <w:gridCol w:w="178"/>
        <w:gridCol w:w="3172"/>
        <w:gridCol w:w="3164"/>
        <w:gridCol w:w="132"/>
      </w:tblGrid>
      <w:tr w:rsidR="00574654" w:rsidRPr="001070FC" w:rsidTr="0093245B">
        <w:trPr>
          <w:trHeight w:val="611"/>
        </w:trPr>
        <w:tc>
          <w:tcPr>
            <w:tcW w:w="9643" w:type="dxa"/>
            <w:gridSpan w:val="6"/>
            <w:tcBorders>
              <w:bottom w:val="single" w:sz="4" w:space="0" w:color="000000"/>
            </w:tcBorders>
          </w:tcPr>
          <w:p w:rsidR="000A0A13" w:rsidRDefault="000A0A13" w:rsidP="000A0A13">
            <w:pPr>
              <w:rPr>
                <w:rFonts w:asciiTheme="minorHAnsi" w:hAnsiTheme="minorHAnsi"/>
                <w:smallCaps/>
                <w:sz w:val="22"/>
              </w:rPr>
            </w:pPr>
          </w:p>
          <w:p w:rsidR="00574654" w:rsidRPr="001070FC" w:rsidRDefault="000A0A13" w:rsidP="000A0A13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mallCaps/>
                <w:sz w:val="22"/>
              </w:rPr>
              <w:t xml:space="preserve">Rappel de l’identification du </w:t>
            </w:r>
            <w:r w:rsidR="006205DD">
              <w:rPr>
                <w:rFonts w:asciiTheme="minorHAnsi" w:hAnsiTheme="minorHAnsi"/>
                <w:smallCaps/>
                <w:sz w:val="22"/>
              </w:rPr>
              <w:t>contrat</w:t>
            </w:r>
          </w:p>
        </w:tc>
      </w:tr>
      <w:tr w:rsidR="007A683B" w:rsidRPr="001070FC" w:rsidTr="00AE5D45">
        <w:trPr>
          <w:trHeight w:val="305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7A683B" w:rsidRPr="001070FC" w:rsidRDefault="007A683B" w:rsidP="006B4295">
            <w:pPr>
              <w:rPr>
                <w:rFonts w:asciiTheme="minorHAnsi" w:hAnsiTheme="minorHAnsi"/>
                <w:sz w:val="24"/>
                <w:szCs w:val="22"/>
              </w:rPr>
            </w:pPr>
            <w:r>
              <w:rPr>
                <w:rFonts w:asciiTheme="minorHAnsi" w:hAnsiTheme="minorHAnsi"/>
                <w:sz w:val="22"/>
              </w:rPr>
              <w:t>Objet du contrat</w:t>
            </w:r>
          </w:p>
        </w:tc>
        <w:tc>
          <w:tcPr>
            <w:tcW w:w="664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683B" w:rsidRPr="001070FC" w:rsidRDefault="007A683B" w:rsidP="00155101">
            <w:pPr>
              <w:snapToGrid w:val="0"/>
              <w:rPr>
                <w:rFonts w:asciiTheme="minorHAnsi" w:hAnsiTheme="minorHAnsi"/>
                <w:sz w:val="24"/>
                <w:szCs w:val="22"/>
              </w:rPr>
            </w:pPr>
          </w:p>
        </w:tc>
      </w:tr>
      <w:tr w:rsidR="00082013" w:rsidRPr="001070FC" w:rsidTr="00AE5D45">
        <w:trPr>
          <w:trHeight w:val="290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082013" w:rsidRPr="001070FC" w:rsidRDefault="006B4295" w:rsidP="00290D49">
            <w:pPr>
              <w:rPr>
                <w:rFonts w:asciiTheme="minorHAnsi" w:hAnsiTheme="minorHAnsi"/>
                <w:sz w:val="24"/>
                <w:szCs w:val="22"/>
              </w:rPr>
            </w:pPr>
            <w:r>
              <w:rPr>
                <w:rFonts w:asciiTheme="minorHAnsi" w:hAnsiTheme="minorHAnsi"/>
                <w:sz w:val="22"/>
              </w:rPr>
              <w:t>Numéro</w:t>
            </w:r>
            <w:r w:rsidR="006953CA">
              <w:rPr>
                <w:rFonts w:asciiTheme="minorHAnsi" w:hAnsiTheme="minorHAnsi"/>
                <w:sz w:val="22"/>
              </w:rPr>
              <w:t xml:space="preserve"> du contrat</w:t>
            </w:r>
          </w:p>
        </w:tc>
        <w:tc>
          <w:tcPr>
            <w:tcW w:w="664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2013" w:rsidRPr="001070FC" w:rsidRDefault="00082013" w:rsidP="00BB5EC9">
            <w:pPr>
              <w:snapToGrid w:val="0"/>
              <w:rPr>
                <w:rFonts w:asciiTheme="minorHAnsi" w:hAnsiTheme="minorHAnsi"/>
                <w:sz w:val="24"/>
                <w:szCs w:val="22"/>
              </w:rPr>
            </w:pPr>
          </w:p>
        </w:tc>
      </w:tr>
      <w:tr w:rsidR="00923AC7" w:rsidRPr="001070FC" w:rsidTr="00AE5D45">
        <w:trPr>
          <w:trHeight w:val="305"/>
        </w:trPr>
        <w:tc>
          <w:tcPr>
            <w:tcW w:w="2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923AC7" w:rsidRPr="001070FC" w:rsidRDefault="00923AC7" w:rsidP="00113039">
            <w:pPr>
              <w:rPr>
                <w:rFonts w:asciiTheme="minorHAnsi" w:hAnsiTheme="minorHAnsi"/>
                <w:sz w:val="24"/>
                <w:szCs w:val="22"/>
              </w:rPr>
            </w:pPr>
            <w:r>
              <w:rPr>
                <w:rFonts w:asciiTheme="minorHAnsi" w:hAnsiTheme="minorHAnsi"/>
                <w:sz w:val="22"/>
              </w:rPr>
              <w:t>Titulaire</w:t>
            </w:r>
          </w:p>
        </w:tc>
        <w:tc>
          <w:tcPr>
            <w:tcW w:w="6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3AC7" w:rsidRPr="001070FC" w:rsidRDefault="00923AC7" w:rsidP="00B13E4B">
            <w:pPr>
              <w:snapToGrid w:val="0"/>
              <w:rPr>
                <w:rFonts w:asciiTheme="minorHAnsi" w:hAnsiTheme="minorHAnsi"/>
                <w:sz w:val="24"/>
                <w:szCs w:val="22"/>
              </w:rPr>
            </w:pPr>
          </w:p>
        </w:tc>
      </w:tr>
      <w:tr w:rsidR="006205DD" w:rsidRPr="001070FC" w:rsidTr="00AE5D45">
        <w:trPr>
          <w:trHeight w:val="305"/>
        </w:trPr>
        <w:tc>
          <w:tcPr>
            <w:tcW w:w="2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6205DD" w:rsidRPr="001070FC" w:rsidRDefault="006205DD" w:rsidP="000C4B16">
            <w:pPr>
              <w:rPr>
                <w:rFonts w:asciiTheme="minorHAnsi" w:hAnsiTheme="minorHAnsi"/>
                <w:sz w:val="24"/>
                <w:szCs w:val="22"/>
              </w:rPr>
            </w:pPr>
            <w:r>
              <w:rPr>
                <w:rFonts w:asciiTheme="minorHAnsi" w:hAnsiTheme="minorHAnsi"/>
                <w:sz w:val="24"/>
                <w:szCs w:val="22"/>
              </w:rPr>
              <w:t>Date de notification</w:t>
            </w:r>
          </w:p>
        </w:tc>
        <w:tc>
          <w:tcPr>
            <w:tcW w:w="6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205DD" w:rsidRPr="001070FC" w:rsidRDefault="006205DD" w:rsidP="00B13E4B">
            <w:pPr>
              <w:snapToGrid w:val="0"/>
              <w:rPr>
                <w:rFonts w:asciiTheme="minorHAnsi" w:hAnsiTheme="minorHAnsi"/>
                <w:sz w:val="24"/>
                <w:szCs w:val="22"/>
              </w:rPr>
            </w:pPr>
          </w:p>
        </w:tc>
      </w:tr>
      <w:tr w:rsidR="004A4F91" w:rsidRPr="001070FC" w:rsidTr="0093245B">
        <w:trPr>
          <w:trHeight w:val="596"/>
        </w:trPr>
        <w:tc>
          <w:tcPr>
            <w:tcW w:w="964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A4F91" w:rsidRPr="004A4F91" w:rsidRDefault="004A4F91" w:rsidP="00986FBF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Theme="minorHAnsi" w:hAnsiTheme="minorHAnsi"/>
                <w:sz w:val="22"/>
              </w:rPr>
            </w:pPr>
          </w:p>
          <w:p w:rsidR="004A4F91" w:rsidRPr="001070FC" w:rsidRDefault="008821C7" w:rsidP="000A0A13">
            <w:pPr>
              <w:pStyle w:val="En-tte"/>
              <w:tabs>
                <w:tab w:val="clear" w:pos="4536"/>
                <w:tab w:val="clear" w:pos="9072"/>
              </w:tabs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mallCaps/>
                <w:sz w:val="22"/>
              </w:rPr>
              <w:t>Bon de commande</w:t>
            </w:r>
          </w:p>
        </w:tc>
      </w:tr>
      <w:tr w:rsidR="00907A6C" w:rsidRPr="001070FC" w:rsidTr="00AE5D45">
        <w:trPr>
          <w:trHeight w:val="305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A6C" w:rsidRPr="001070FC" w:rsidRDefault="00907A6C" w:rsidP="00B0241D">
            <w:pPr>
              <w:rPr>
                <w:rFonts w:asciiTheme="minorHAnsi" w:hAnsiTheme="minorHAnsi"/>
                <w:sz w:val="24"/>
                <w:szCs w:val="22"/>
              </w:rPr>
            </w:pPr>
            <w:r>
              <w:rPr>
                <w:rFonts w:asciiTheme="minorHAnsi" w:hAnsiTheme="minorHAnsi"/>
                <w:sz w:val="24"/>
                <w:szCs w:val="22"/>
              </w:rPr>
              <w:t xml:space="preserve">Numéro du </w:t>
            </w:r>
            <w:r w:rsidR="00B0241D">
              <w:rPr>
                <w:rFonts w:asciiTheme="minorHAnsi" w:hAnsiTheme="minorHAnsi"/>
                <w:sz w:val="24"/>
                <w:szCs w:val="22"/>
              </w:rPr>
              <w:t>BC</w:t>
            </w:r>
          </w:p>
        </w:tc>
        <w:tc>
          <w:tcPr>
            <w:tcW w:w="664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07A6C" w:rsidRPr="00907A6C" w:rsidRDefault="00907A6C" w:rsidP="00907A6C">
            <w:pPr>
              <w:snapToGrid w:val="0"/>
              <w:jc w:val="center"/>
              <w:rPr>
                <w:rFonts w:asciiTheme="minorHAnsi" w:hAnsiTheme="minorHAnsi"/>
                <w:b/>
                <w:sz w:val="24"/>
                <w:szCs w:val="22"/>
              </w:rPr>
            </w:pPr>
          </w:p>
        </w:tc>
      </w:tr>
      <w:tr w:rsidR="00B13E4B" w:rsidRPr="001070FC" w:rsidTr="00AE5D45">
        <w:trPr>
          <w:trHeight w:val="708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E4B" w:rsidRPr="00907A6C" w:rsidRDefault="00B13E4B" w:rsidP="00240A71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Objet du bon de commande</w:t>
            </w:r>
          </w:p>
        </w:tc>
        <w:tc>
          <w:tcPr>
            <w:tcW w:w="664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13E4B" w:rsidRPr="001070FC" w:rsidRDefault="00B13E4B" w:rsidP="00C97393">
            <w:pPr>
              <w:snapToGrid w:val="0"/>
              <w:rPr>
                <w:rFonts w:asciiTheme="minorHAnsi" w:hAnsiTheme="minorHAnsi"/>
                <w:sz w:val="24"/>
                <w:szCs w:val="22"/>
              </w:rPr>
            </w:pPr>
          </w:p>
        </w:tc>
      </w:tr>
      <w:tr w:rsidR="00907A6C" w:rsidRPr="001070FC" w:rsidTr="00AE5D45">
        <w:trPr>
          <w:gridBefore w:val="1"/>
          <w:gridAfter w:val="1"/>
          <w:wBefore w:w="6" w:type="dxa"/>
          <w:wAfter w:w="132" w:type="dxa"/>
        </w:trPr>
        <w:tc>
          <w:tcPr>
            <w:tcW w:w="9505" w:type="dxa"/>
            <w:gridSpan w:val="4"/>
            <w:tcBorders>
              <w:bottom w:val="single" w:sz="4" w:space="0" w:color="auto"/>
            </w:tcBorders>
          </w:tcPr>
          <w:p w:rsidR="00AE5D45" w:rsidRDefault="00AE5D45" w:rsidP="00923AC7">
            <w:pPr>
              <w:rPr>
                <w:rFonts w:asciiTheme="minorHAnsi" w:hAnsiTheme="minorHAnsi"/>
                <w:b/>
                <w:noProof/>
                <w:sz w:val="22"/>
                <w:lang w:eastAsia="fr-FR"/>
              </w:rPr>
            </w:pPr>
            <w:bookmarkStart w:id="0" w:name="_MON_1497356362"/>
            <w:bookmarkEnd w:id="0"/>
          </w:p>
          <w:p w:rsidR="00AE5D45" w:rsidRDefault="00AE5D45" w:rsidP="00923AC7">
            <w:pPr>
              <w:rPr>
                <w:rFonts w:asciiTheme="minorHAnsi" w:hAnsiTheme="minorHAnsi"/>
                <w:b/>
                <w:noProof/>
                <w:sz w:val="22"/>
                <w:lang w:eastAsia="fr-FR"/>
              </w:rPr>
            </w:pP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71"/>
              <w:gridCol w:w="1701"/>
              <w:gridCol w:w="2844"/>
              <w:gridCol w:w="2339"/>
            </w:tblGrid>
            <w:tr w:rsidR="00EB340C" w:rsidTr="00FB6AF2">
              <w:tc>
                <w:tcPr>
                  <w:tcW w:w="2471" w:type="dxa"/>
                </w:tcPr>
                <w:p w:rsidR="00EB340C" w:rsidRDefault="00EB340C" w:rsidP="00BD6578">
                  <w:pPr>
                    <w:jc w:val="center"/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  <w:r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  <w:t>D</w:t>
                  </w:r>
                  <w:r w:rsidR="00BD6578"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  <w:t>ESIGNATION</w:t>
                  </w:r>
                </w:p>
              </w:tc>
              <w:tc>
                <w:tcPr>
                  <w:tcW w:w="1701" w:type="dxa"/>
                </w:tcPr>
                <w:p w:rsidR="00EB340C" w:rsidRDefault="00BD6578" w:rsidP="00BD6578">
                  <w:pPr>
                    <w:jc w:val="center"/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  <w:r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  <w:t>QUANTITE</w:t>
                  </w:r>
                </w:p>
              </w:tc>
              <w:tc>
                <w:tcPr>
                  <w:tcW w:w="2844" w:type="dxa"/>
                </w:tcPr>
                <w:p w:rsidR="00EB340C" w:rsidRDefault="00BD6578" w:rsidP="00BD6578">
                  <w:pPr>
                    <w:jc w:val="center"/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  <w:r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  <w:t>PRIX UNITIARES € HT</w:t>
                  </w:r>
                </w:p>
              </w:tc>
              <w:tc>
                <w:tcPr>
                  <w:tcW w:w="2339" w:type="dxa"/>
                </w:tcPr>
                <w:p w:rsidR="00EB340C" w:rsidRDefault="00BD6578" w:rsidP="00BD6578">
                  <w:pPr>
                    <w:jc w:val="center"/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  <w:r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  <w:t>MONTANT TOTAL € HT</w:t>
                  </w:r>
                </w:p>
              </w:tc>
            </w:tr>
            <w:tr w:rsidR="00EB340C" w:rsidTr="00007D8A">
              <w:tc>
                <w:tcPr>
                  <w:tcW w:w="2471" w:type="dxa"/>
                </w:tcPr>
                <w:p w:rsidR="00EB340C" w:rsidRPr="00007D8A" w:rsidRDefault="00EB340C" w:rsidP="00923AC7">
                  <w:pPr>
                    <w:rPr>
                      <w:rFonts w:asciiTheme="minorHAnsi" w:hAnsiTheme="minorHAnsi"/>
                      <w:noProof/>
                      <w:sz w:val="22"/>
                      <w:lang w:eastAsia="fr-FR"/>
                    </w:rPr>
                  </w:pPr>
                </w:p>
              </w:tc>
              <w:tc>
                <w:tcPr>
                  <w:tcW w:w="1701" w:type="dxa"/>
                </w:tcPr>
                <w:p w:rsidR="00EB340C" w:rsidRPr="00C441F4" w:rsidRDefault="00EB340C" w:rsidP="00A82709">
                  <w:pPr>
                    <w:jc w:val="center"/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</w:p>
              </w:tc>
              <w:tc>
                <w:tcPr>
                  <w:tcW w:w="2844" w:type="dxa"/>
                </w:tcPr>
                <w:p w:rsidR="00EB340C" w:rsidRPr="00C441F4" w:rsidRDefault="00EB340C" w:rsidP="00C62096">
                  <w:pPr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  <w:bookmarkStart w:id="1" w:name="_GoBack"/>
                  <w:bookmarkEnd w:id="1"/>
                </w:p>
              </w:tc>
              <w:tc>
                <w:tcPr>
                  <w:tcW w:w="2339" w:type="dxa"/>
                </w:tcPr>
                <w:p w:rsidR="00EB340C" w:rsidRPr="00C441F4" w:rsidRDefault="00EB340C" w:rsidP="00A82709">
                  <w:pPr>
                    <w:jc w:val="center"/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</w:p>
              </w:tc>
            </w:tr>
            <w:tr w:rsidR="00847D72" w:rsidTr="00007D8A">
              <w:tc>
                <w:tcPr>
                  <w:tcW w:w="2471" w:type="dxa"/>
                </w:tcPr>
                <w:p w:rsidR="00847D72" w:rsidRPr="00007D8A" w:rsidRDefault="00847D72" w:rsidP="00847D72">
                  <w:pPr>
                    <w:rPr>
                      <w:rFonts w:asciiTheme="minorHAnsi" w:hAnsiTheme="minorHAnsi"/>
                      <w:noProof/>
                      <w:sz w:val="22"/>
                      <w:lang w:eastAsia="fr-FR"/>
                    </w:rPr>
                  </w:pPr>
                </w:p>
              </w:tc>
              <w:tc>
                <w:tcPr>
                  <w:tcW w:w="1701" w:type="dxa"/>
                </w:tcPr>
                <w:p w:rsidR="00847D72" w:rsidRPr="00C441F4" w:rsidRDefault="00847D72" w:rsidP="00C62096">
                  <w:pPr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</w:p>
              </w:tc>
              <w:tc>
                <w:tcPr>
                  <w:tcW w:w="2844" w:type="dxa"/>
                </w:tcPr>
                <w:p w:rsidR="00847D72" w:rsidRPr="00C441F4" w:rsidRDefault="00847D72" w:rsidP="00847D72">
                  <w:pPr>
                    <w:jc w:val="center"/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</w:p>
              </w:tc>
              <w:tc>
                <w:tcPr>
                  <w:tcW w:w="2339" w:type="dxa"/>
                </w:tcPr>
                <w:p w:rsidR="00847D72" w:rsidRPr="00C441F4" w:rsidRDefault="00847D72" w:rsidP="00847D72">
                  <w:pPr>
                    <w:jc w:val="center"/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</w:p>
              </w:tc>
            </w:tr>
            <w:tr w:rsidR="00847D72" w:rsidTr="00FB6AF2">
              <w:tc>
                <w:tcPr>
                  <w:tcW w:w="2471" w:type="dxa"/>
                  <w:tcBorders>
                    <w:left w:val="nil"/>
                    <w:bottom w:val="nil"/>
                    <w:right w:val="nil"/>
                  </w:tcBorders>
                </w:tcPr>
                <w:p w:rsidR="00847D72" w:rsidRDefault="00847D72" w:rsidP="00847D72">
                  <w:pPr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</w:p>
              </w:tc>
              <w:tc>
                <w:tcPr>
                  <w:tcW w:w="1701" w:type="dxa"/>
                  <w:tcBorders>
                    <w:left w:val="nil"/>
                    <w:bottom w:val="nil"/>
                    <w:right w:val="nil"/>
                  </w:tcBorders>
                </w:tcPr>
                <w:p w:rsidR="00847D72" w:rsidRDefault="00847D72" w:rsidP="00847D72">
                  <w:pPr>
                    <w:jc w:val="center"/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</w:p>
              </w:tc>
              <w:tc>
                <w:tcPr>
                  <w:tcW w:w="2844" w:type="dxa"/>
                  <w:tcBorders>
                    <w:left w:val="nil"/>
                    <w:right w:val="nil"/>
                  </w:tcBorders>
                </w:tcPr>
                <w:p w:rsidR="00847D72" w:rsidRDefault="00847D72" w:rsidP="00847D72">
                  <w:pPr>
                    <w:jc w:val="center"/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</w:p>
              </w:tc>
              <w:tc>
                <w:tcPr>
                  <w:tcW w:w="2339" w:type="dxa"/>
                  <w:tcBorders>
                    <w:left w:val="nil"/>
                    <w:right w:val="nil"/>
                  </w:tcBorders>
                </w:tcPr>
                <w:p w:rsidR="00847D72" w:rsidRDefault="00847D72" w:rsidP="00847D72">
                  <w:pPr>
                    <w:jc w:val="center"/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</w:p>
              </w:tc>
            </w:tr>
            <w:tr w:rsidR="00847D72" w:rsidTr="00FB6AF2">
              <w:tc>
                <w:tcPr>
                  <w:tcW w:w="24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47D72" w:rsidRDefault="00847D72" w:rsidP="00847D72">
                  <w:pPr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</w:tcBorders>
                </w:tcPr>
                <w:p w:rsidR="00847D72" w:rsidRDefault="00847D72" w:rsidP="00847D72">
                  <w:pPr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</w:p>
              </w:tc>
              <w:tc>
                <w:tcPr>
                  <w:tcW w:w="2844" w:type="dxa"/>
                </w:tcPr>
                <w:p w:rsidR="00847D72" w:rsidRDefault="00847D72" w:rsidP="00847D72">
                  <w:pPr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  <w:r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  <w:t>MONTANT TOTAL €  HT</w:t>
                  </w:r>
                </w:p>
              </w:tc>
              <w:tc>
                <w:tcPr>
                  <w:tcW w:w="2339" w:type="dxa"/>
                </w:tcPr>
                <w:p w:rsidR="00847D72" w:rsidRDefault="00847D72" w:rsidP="00847D72">
                  <w:pPr>
                    <w:jc w:val="center"/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</w:p>
              </w:tc>
            </w:tr>
            <w:tr w:rsidR="00847D72" w:rsidTr="00FB6AF2">
              <w:tc>
                <w:tcPr>
                  <w:tcW w:w="24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47D72" w:rsidRDefault="00847D72" w:rsidP="00847D72">
                  <w:pPr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</w:tcBorders>
                </w:tcPr>
                <w:p w:rsidR="00847D72" w:rsidRDefault="00847D72" w:rsidP="00847D72">
                  <w:pPr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</w:p>
              </w:tc>
              <w:tc>
                <w:tcPr>
                  <w:tcW w:w="2844" w:type="dxa"/>
                </w:tcPr>
                <w:p w:rsidR="00847D72" w:rsidRDefault="00847D72" w:rsidP="00847D72">
                  <w:pPr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  <w:r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  <w:t>Taux T.V.A</w:t>
                  </w:r>
                </w:p>
              </w:tc>
              <w:tc>
                <w:tcPr>
                  <w:tcW w:w="2339" w:type="dxa"/>
                </w:tcPr>
                <w:p w:rsidR="00847D72" w:rsidRDefault="00847D72" w:rsidP="00847D72">
                  <w:pPr>
                    <w:jc w:val="center"/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</w:p>
              </w:tc>
            </w:tr>
            <w:tr w:rsidR="00847D72" w:rsidTr="00FB6AF2">
              <w:tc>
                <w:tcPr>
                  <w:tcW w:w="24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47D72" w:rsidRDefault="00847D72" w:rsidP="00847D72">
                  <w:pPr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</w:tcBorders>
                </w:tcPr>
                <w:p w:rsidR="00847D72" w:rsidRDefault="00847D72" w:rsidP="00847D72">
                  <w:pPr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</w:p>
              </w:tc>
              <w:tc>
                <w:tcPr>
                  <w:tcW w:w="2844" w:type="dxa"/>
                </w:tcPr>
                <w:p w:rsidR="00847D72" w:rsidRDefault="00847D72" w:rsidP="00847D72">
                  <w:pPr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  <w:r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  <w:t>MONTANT TOATAL € TTC</w:t>
                  </w:r>
                </w:p>
              </w:tc>
              <w:tc>
                <w:tcPr>
                  <w:tcW w:w="2339" w:type="dxa"/>
                </w:tcPr>
                <w:p w:rsidR="00847D72" w:rsidRDefault="00847D72" w:rsidP="00847D72">
                  <w:pPr>
                    <w:jc w:val="center"/>
                    <w:rPr>
                      <w:rFonts w:asciiTheme="minorHAnsi" w:hAnsiTheme="minorHAnsi"/>
                      <w:b/>
                      <w:noProof/>
                      <w:sz w:val="22"/>
                      <w:lang w:eastAsia="fr-FR"/>
                    </w:rPr>
                  </w:pPr>
                </w:p>
              </w:tc>
            </w:tr>
          </w:tbl>
          <w:p w:rsidR="00AE5D45" w:rsidRPr="00907A6C" w:rsidRDefault="00AE5D45" w:rsidP="00923AC7">
            <w:pPr>
              <w:rPr>
                <w:rFonts w:asciiTheme="minorHAnsi" w:hAnsiTheme="minorHAnsi"/>
                <w:b/>
                <w:sz w:val="22"/>
              </w:rPr>
            </w:pPr>
          </w:p>
          <w:p w:rsidR="00907A6C" w:rsidRPr="001070FC" w:rsidRDefault="00907A6C" w:rsidP="00240A71">
            <w:pPr>
              <w:pStyle w:val="En-tte"/>
              <w:tabs>
                <w:tab w:val="clear" w:pos="4536"/>
                <w:tab w:val="clear" w:pos="9072"/>
              </w:tabs>
              <w:rPr>
                <w:rFonts w:asciiTheme="minorHAnsi" w:hAnsiTheme="minorHAnsi"/>
                <w:smallCaps/>
                <w:sz w:val="22"/>
              </w:rPr>
            </w:pPr>
            <w:r>
              <w:rPr>
                <w:smallCaps/>
              </w:rPr>
              <w:t>Signature de la personne habilitée à engager Expertise France</w:t>
            </w:r>
          </w:p>
        </w:tc>
      </w:tr>
      <w:tr w:rsidR="00907A6C" w:rsidRPr="001070FC" w:rsidTr="00AE5D45">
        <w:trPr>
          <w:gridBefore w:val="1"/>
          <w:gridAfter w:val="1"/>
          <w:wBefore w:w="6" w:type="dxa"/>
          <w:wAfter w:w="132" w:type="dxa"/>
        </w:trPr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07A6C" w:rsidRPr="001070FC" w:rsidRDefault="00907A6C" w:rsidP="00240A71">
            <w:pPr>
              <w:rPr>
                <w:rFonts w:asciiTheme="minorHAnsi" w:hAnsiTheme="minorHAnsi"/>
                <w:sz w:val="22"/>
              </w:rPr>
            </w:pPr>
            <w:r w:rsidRPr="001070FC">
              <w:rPr>
                <w:rFonts w:asciiTheme="minorHAnsi" w:hAnsiTheme="minorHAnsi"/>
                <w:sz w:val="22"/>
              </w:rPr>
              <w:t>Fonction et nom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7A6C" w:rsidRPr="001070FC" w:rsidRDefault="00907A6C" w:rsidP="00240A71">
            <w:pPr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Date et lieu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A6C" w:rsidRPr="001070FC" w:rsidRDefault="00907A6C" w:rsidP="00240A71">
            <w:pPr>
              <w:jc w:val="center"/>
              <w:rPr>
                <w:rFonts w:asciiTheme="minorHAnsi" w:hAnsiTheme="minorHAnsi"/>
                <w:sz w:val="22"/>
              </w:rPr>
            </w:pPr>
            <w:r w:rsidRPr="00847D72">
              <w:rPr>
                <w:rFonts w:asciiTheme="minorHAnsi" w:hAnsiTheme="minorHAnsi"/>
                <w:sz w:val="24"/>
              </w:rPr>
              <w:t>Signature</w:t>
            </w:r>
          </w:p>
        </w:tc>
      </w:tr>
      <w:tr w:rsidR="00727EFB" w:rsidRPr="001070FC" w:rsidTr="00AE5D45">
        <w:trPr>
          <w:gridBefore w:val="1"/>
          <w:gridAfter w:val="1"/>
          <w:wBefore w:w="6" w:type="dxa"/>
          <w:wAfter w:w="132" w:type="dxa"/>
        </w:trPr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47D72" w:rsidRDefault="00847D72" w:rsidP="00727EFB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 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7EFB" w:rsidRDefault="00727EFB" w:rsidP="00727EFB">
            <w:pPr>
              <w:pStyle w:val="En-tte"/>
              <w:tabs>
                <w:tab w:val="left" w:pos="708"/>
              </w:tabs>
              <w:snapToGrid w:val="0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7EFB" w:rsidRPr="001070FC" w:rsidRDefault="00727EFB" w:rsidP="00727EFB">
            <w:pPr>
              <w:snapToGrid w:val="0"/>
              <w:jc w:val="center"/>
              <w:rPr>
                <w:rFonts w:asciiTheme="minorHAnsi" w:hAnsiTheme="minorHAnsi"/>
                <w:sz w:val="22"/>
              </w:rPr>
            </w:pPr>
          </w:p>
        </w:tc>
      </w:tr>
    </w:tbl>
    <w:p w:rsidR="00907A6C" w:rsidRPr="006E6176" w:rsidRDefault="00907A6C" w:rsidP="00B44F16">
      <w:pPr>
        <w:tabs>
          <w:tab w:val="left" w:pos="7125"/>
        </w:tabs>
        <w:rPr>
          <w:rFonts w:asciiTheme="minorHAnsi" w:hAnsiTheme="minorHAnsi"/>
          <w:sz w:val="22"/>
        </w:rPr>
      </w:pPr>
    </w:p>
    <w:sectPr w:rsidR="00907A6C" w:rsidRPr="006E6176" w:rsidSect="001070FC">
      <w:headerReference w:type="first" r:id="rId8"/>
      <w:footerReference w:type="first" r:id="rId9"/>
      <w:footnotePr>
        <w:pos w:val="beneathText"/>
      </w:footnotePr>
      <w:type w:val="continuous"/>
      <w:pgSz w:w="11906" w:h="16838"/>
      <w:pgMar w:top="765" w:right="707" w:bottom="549" w:left="1758" w:header="709" w:footer="4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8F7" w:rsidRDefault="006368F7">
      <w:pPr>
        <w:spacing w:line="240" w:lineRule="auto"/>
      </w:pPr>
      <w:r>
        <w:separator/>
      </w:r>
    </w:p>
  </w:endnote>
  <w:endnote w:type="continuationSeparator" w:id="0">
    <w:p w:rsidR="006368F7" w:rsidRDefault="006368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8"/>
      </w:rPr>
      <w:id w:val="-54337438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8"/>
          </w:rPr>
          <w:id w:val="1839114713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Theme="minorHAnsi" w:hAnsiTheme="minorHAnsi"/>
                <w:sz w:val="22"/>
                <w:szCs w:val="22"/>
              </w:rPr>
              <w:id w:val="123913507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Theme="minorHAnsi" w:hAnsiTheme="minorHAnsi"/>
                    <w:sz w:val="22"/>
                    <w:szCs w:val="22"/>
                  </w:rPr>
                  <w:id w:val="-133560622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6E6176" w:rsidRDefault="006368F7" w:rsidP="006E6176">
                    <w:pPr>
                      <w:pStyle w:val="Pieddepage"/>
                      <w:tabs>
                        <w:tab w:val="clear" w:pos="4536"/>
                        <w:tab w:val="clear" w:pos="9072"/>
                        <w:tab w:val="right" w:pos="9468"/>
                      </w:tabs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sdt>
                      <w:sdtPr>
                        <w:rPr>
                          <w:rFonts w:asciiTheme="minorHAnsi" w:hAnsiTheme="minorHAnsi"/>
                          <w:sz w:val="22"/>
                          <w:szCs w:val="22"/>
                        </w:rPr>
                        <w:id w:val="298346928"/>
                        <w:docPartObj>
                          <w:docPartGallery w:val="Page Numbers (Top of Page)"/>
                          <w:docPartUnique/>
                        </w:docPartObj>
                      </w:sdtPr>
                      <w:sdtEndPr/>
                      <w:sdtContent>
                        <w:r w:rsidR="006E6176" w:rsidRPr="006E6176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DAJ_M030</w:t>
                        </w:r>
                        <w:r w:rsidR="006E6176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ab/>
                          <w:t xml:space="preserve">Page </w:t>
                        </w:r>
                        <w:r w:rsidR="006E6176">
                          <w:rPr>
                            <w:rFonts w:asciiTheme="minorHAnsi" w:hAnsiTheme="minorHAnsi"/>
                            <w:b/>
                            <w:bCs/>
                            <w:sz w:val="22"/>
                            <w:szCs w:val="22"/>
                          </w:rPr>
                          <w:fldChar w:fldCharType="begin"/>
                        </w:r>
                        <w:r w:rsidR="006E6176">
                          <w:rPr>
                            <w:rFonts w:asciiTheme="minorHAnsi" w:hAnsiTheme="minorHAnsi"/>
                            <w:b/>
                            <w:bCs/>
                            <w:sz w:val="22"/>
                            <w:szCs w:val="22"/>
                          </w:rPr>
                          <w:instrText>PAGE</w:instrText>
                        </w:r>
                        <w:r w:rsidR="006E6176">
                          <w:rPr>
                            <w:rFonts w:asciiTheme="minorHAnsi" w:hAnsiTheme="minorHAnsi"/>
                            <w:b/>
                            <w:bCs/>
                            <w:sz w:val="22"/>
                            <w:szCs w:val="22"/>
                          </w:rPr>
                          <w:fldChar w:fldCharType="separate"/>
                        </w:r>
                        <w:r w:rsidR="00BB5EC9">
                          <w:rPr>
                            <w:rFonts w:asciiTheme="minorHAnsi" w:hAnsiTheme="minorHAnsi"/>
                            <w:b/>
                            <w:bCs/>
                            <w:noProof/>
                            <w:sz w:val="22"/>
                            <w:szCs w:val="22"/>
                          </w:rPr>
                          <w:t>1</w:t>
                        </w:r>
                        <w:r w:rsidR="006E6176">
                          <w:rPr>
                            <w:rFonts w:asciiTheme="minorHAnsi" w:hAnsiTheme="minorHAnsi"/>
                            <w:b/>
                            <w:bCs/>
                            <w:sz w:val="22"/>
                            <w:szCs w:val="22"/>
                          </w:rPr>
                          <w:fldChar w:fldCharType="end"/>
                        </w:r>
                        <w:r w:rsidR="006E6176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 xml:space="preserve"> sur </w:t>
                        </w:r>
                        <w:r w:rsidR="006E6176">
                          <w:rPr>
                            <w:rFonts w:asciiTheme="minorHAnsi" w:hAnsiTheme="minorHAnsi"/>
                            <w:b/>
                            <w:bCs/>
                            <w:sz w:val="22"/>
                            <w:szCs w:val="22"/>
                          </w:rPr>
                          <w:t>1</w:t>
                        </w:r>
                      </w:sdtContent>
                    </w:sdt>
                  </w:p>
                  <w:p w:rsidR="006E6176" w:rsidRDefault="006E6176" w:rsidP="006E6176">
                    <w:pPr>
                      <w:pStyle w:val="Pieddepage"/>
                      <w:spacing w:line="240" w:lineRule="exact"/>
                      <w:rPr>
                        <w:sz w:val="22"/>
                        <w:szCs w:val="22"/>
                      </w:rPr>
                    </w:pPr>
                  </w:p>
                  <w:p w:rsidR="006E6176" w:rsidRDefault="006E6176" w:rsidP="006E6176">
                    <w:pPr>
                      <w:pStyle w:val="Pieddepage"/>
                      <w:tabs>
                        <w:tab w:val="right" w:pos="9746"/>
                      </w:tabs>
                      <w:spacing w:line="240" w:lineRule="auto"/>
                      <w:rPr>
                        <w:rFonts w:asciiTheme="minorHAnsi" w:hAnsiTheme="minorHAnsi"/>
                        <w:sz w:val="18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Expertise France </w:t>
                    </w:r>
                    <w:r w:rsidR="00DA388D">
                      <w:rPr>
                        <w:rFonts w:asciiTheme="minorHAnsi" w:hAnsiTheme="minorHAnsi"/>
                        <w:sz w:val="16"/>
                        <w:szCs w:val="16"/>
                      </w:rPr>
                      <w:t>SAS</w:t>
                    </w: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br/>
                      <w:t>SIRET : 808 734 792 000</w:t>
                    </w:r>
                    <w:r w:rsidR="00DA388D">
                      <w:rPr>
                        <w:rFonts w:asciiTheme="minorHAnsi" w:hAnsiTheme="minorHAnsi"/>
                        <w:sz w:val="16"/>
                        <w:szCs w:val="16"/>
                      </w:rPr>
                      <w:t>35</w:t>
                    </w: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</w:t>
                    </w:r>
                    <w:r w:rsidR="00DA388D">
                      <w:rPr>
                        <w:rFonts w:asciiTheme="minorHAnsi" w:hAnsiTheme="minorHAnsi"/>
                        <w:sz w:val="16"/>
                        <w:szCs w:val="16"/>
                      </w:rPr>
                      <w:t>–</w:t>
                    </w: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</w:t>
                    </w:r>
                    <w:r w:rsidR="00DA388D">
                      <w:rPr>
                        <w:rFonts w:asciiTheme="minorHAnsi" w:hAnsiTheme="minorHAnsi"/>
                        <w:sz w:val="16"/>
                        <w:szCs w:val="16"/>
                      </w:rPr>
                      <w:t>40, boulevard Port-Royal</w:t>
                    </w: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>, 7500</w:t>
                    </w:r>
                    <w:r w:rsidR="00DA388D">
                      <w:rPr>
                        <w:rFonts w:asciiTheme="minorHAnsi" w:hAnsiTheme="minorHAnsi"/>
                        <w:sz w:val="16"/>
                        <w:szCs w:val="16"/>
                      </w:rPr>
                      <w:t>5</w:t>
                    </w: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PARIS – France</w:t>
                    </w:r>
                  </w:p>
                </w:sdtContent>
              </w:sdt>
            </w:sdtContent>
          </w:sdt>
        </w:sdtContent>
      </w:sdt>
    </w:sdtContent>
  </w:sdt>
  <w:p w:rsidR="006E6176" w:rsidRDefault="006E6176">
    <w:pPr>
      <w:pStyle w:val="Pieddepage"/>
    </w:pPr>
  </w:p>
  <w:p w:rsidR="006E6176" w:rsidRDefault="006E617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8F7" w:rsidRDefault="006368F7">
      <w:pPr>
        <w:spacing w:line="240" w:lineRule="auto"/>
      </w:pPr>
      <w:r>
        <w:separator/>
      </w:r>
    </w:p>
  </w:footnote>
  <w:footnote w:type="continuationSeparator" w:id="0">
    <w:p w:rsidR="006368F7" w:rsidRDefault="006368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0FC" w:rsidRDefault="00DD6FB7" w:rsidP="001070FC">
    <w:pPr>
      <w:pStyle w:val="En-tte"/>
    </w:pPr>
    <w:r w:rsidRPr="00DD6FB7">
      <w:rPr>
        <w:noProof/>
        <w:lang w:eastAsia="fr-FR"/>
      </w:rPr>
      <w:drawing>
        <wp:inline distT="0" distB="0" distL="0" distR="0">
          <wp:extent cx="1485900" cy="761458"/>
          <wp:effectExtent l="0" t="0" r="0" b="0"/>
          <wp:docPr id="1" name="Image 1" descr="C:\Users\n.l-pape\Documents\DOCUMENTS UTILES PERSONNELS NATHALIE\Kit des éléments graphiques\Logo\Logo Expertise France - Fond transparen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n.l-pape\Documents\DOCUMENTS UTILES PERSONNELS NATHALIE\Kit des éléments graphiques\Logo\Logo Expertise France - Fond transparen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168" cy="7662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6FB7" w:rsidRDefault="00DD6FB7" w:rsidP="001070F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textepuce2"/>
      <w:lvlText w:val="•"/>
      <w:lvlJc w:val="left"/>
      <w:pPr>
        <w:tabs>
          <w:tab w:val="num" w:pos="360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liste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" w15:restartNumberingAfterBreak="0">
    <w:nsid w:val="537D2477"/>
    <w:multiLevelType w:val="hybridMultilevel"/>
    <w:tmpl w:val="43FCA7C4"/>
    <w:lvl w:ilvl="0" w:tplc="D9E49218">
      <w:start w:val="2021"/>
      <w:numFmt w:val="bullet"/>
      <w:lvlText w:val=""/>
      <w:lvlJc w:val="left"/>
      <w:pPr>
        <w:ind w:left="720" w:hanging="360"/>
      </w:pPr>
      <w:rPr>
        <w:rFonts w:ascii="Symbol" w:eastAsia="Times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15E"/>
    <w:rsid w:val="00004C76"/>
    <w:rsid w:val="00007D8A"/>
    <w:rsid w:val="0005064F"/>
    <w:rsid w:val="00051437"/>
    <w:rsid w:val="00061719"/>
    <w:rsid w:val="00065043"/>
    <w:rsid w:val="00082013"/>
    <w:rsid w:val="00093DDF"/>
    <w:rsid w:val="000A0A13"/>
    <w:rsid w:val="000B3DC6"/>
    <w:rsid w:val="000B67AF"/>
    <w:rsid w:val="000C38F0"/>
    <w:rsid w:val="000C504E"/>
    <w:rsid w:val="00102707"/>
    <w:rsid w:val="001070FC"/>
    <w:rsid w:val="00127548"/>
    <w:rsid w:val="001508B7"/>
    <w:rsid w:val="0015152F"/>
    <w:rsid w:val="00155101"/>
    <w:rsid w:val="0015547C"/>
    <w:rsid w:val="001D2047"/>
    <w:rsid w:val="001E3679"/>
    <w:rsid w:val="001E792F"/>
    <w:rsid w:val="001F1410"/>
    <w:rsid w:val="00225436"/>
    <w:rsid w:val="002319DA"/>
    <w:rsid w:val="00287443"/>
    <w:rsid w:val="002D476D"/>
    <w:rsid w:val="002E7B19"/>
    <w:rsid w:val="0031591D"/>
    <w:rsid w:val="00343C41"/>
    <w:rsid w:val="00363F80"/>
    <w:rsid w:val="00371657"/>
    <w:rsid w:val="00381CF3"/>
    <w:rsid w:val="00387B35"/>
    <w:rsid w:val="003B02FA"/>
    <w:rsid w:val="003B0A50"/>
    <w:rsid w:val="003E4C50"/>
    <w:rsid w:val="003F0C8F"/>
    <w:rsid w:val="004148A6"/>
    <w:rsid w:val="00424266"/>
    <w:rsid w:val="00453B40"/>
    <w:rsid w:val="00466657"/>
    <w:rsid w:val="00484F34"/>
    <w:rsid w:val="00495A74"/>
    <w:rsid w:val="004A4F91"/>
    <w:rsid w:val="004A5651"/>
    <w:rsid w:val="00574654"/>
    <w:rsid w:val="005A55B3"/>
    <w:rsid w:val="005D36E6"/>
    <w:rsid w:val="00602AC4"/>
    <w:rsid w:val="00615AFD"/>
    <w:rsid w:val="006205DD"/>
    <w:rsid w:val="00633DF6"/>
    <w:rsid w:val="00633E84"/>
    <w:rsid w:val="006368F7"/>
    <w:rsid w:val="00650556"/>
    <w:rsid w:val="0065258F"/>
    <w:rsid w:val="00664C9F"/>
    <w:rsid w:val="006953CA"/>
    <w:rsid w:val="00695874"/>
    <w:rsid w:val="006B09E1"/>
    <w:rsid w:val="006B4295"/>
    <w:rsid w:val="006B4CEF"/>
    <w:rsid w:val="006E6176"/>
    <w:rsid w:val="006F1689"/>
    <w:rsid w:val="007037B7"/>
    <w:rsid w:val="007062AC"/>
    <w:rsid w:val="00727EFB"/>
    <w:rsid w:val="00746FAC"/>
    <w:rsid w:val="00776B11"/>
    <w:rsid w:val="00782209"/>
    <w:rsid w:val="007873F3"/>
    <w:rsid w:val="00791D85"/>
    <w:rsid w:val="007A5C3F"/>
    <w:rsid w:val="007A683B"/>
    <w:rsid w:val="007D4157"/>
    <w:rsid w:val="007E40CE"/>
    <w:rsid w:val="00812244"/>
    <w:rsid w:val="00847D72"/>
    <w:rsid w:val="00870217"/>
    <w:rsid w:val="008821C7"/>
    <w:rsid w:val="00891CE1"/>
    <w:rsid w:val="008B1A6B"/>
    <w:rsid w:val="008C6F39"/>
    <w:rsid w:val="00907A6C"/>
    <w:rsid w:val="00923AC7"/>
    <w:rsid w:val="0093245B"/>
    <w:rsid w:val="009854EF"/>
    <w:rsid w:val="009871A9"/>
    <w:rsid w:val="009C39BA"/>
    <w:rsid w:val="00A02375"/>
    <w:rsid w:val="00A5169F"/>
    <w:rsid w:val="00A805FD"/>
    <w:rsid w:val="00A82709"/>
    <w:rsid w:val="00AA6C6A"/>
    <w:rsid w:val="00AD315E"/>
    <w:rsid w:val="00AE5D45"/>
    <w:rsid w:val="00AF2905"/>
    <w:rsid w:val="00B0241D"/>
    <w:rsid w:val="00B10561"/>
    <w:rsid w:val="00B13E4B"/>
    <w:rsid w:val="00B23F01"/>
    <w:rsid w:val="00B272F3"/>
    <w:rsid w:val="00B434FF"/>
    <w:rsid w:val="00B44F16"/>
    <w:rsid w:val="00B6063B"/>
    <w:rsid w:val="00B913CD"/>
    <w:rsid w:val="00BA0B1B"/>
    <w:rsid w:val="00BB5EC9"/>
    <w:rsid w:val="00BD6230"/>
    <w:rsid w:val="00BD6578"/>
    <w:rsid w:val="00BF17A2"/>
    <w:rsid w:val="00C05200"/>
    <w:rsid w:val="00C24098"/>
    <w:rsid w:val="00C441F4"/>
    <w:rsid w:val="00C45906"/>
    <w:rsid w:val="00C62096"/>
    <w:rsid w:val="00C63CCF"/>
    <w:rsid w:val="00C75081"/>
    <w:rsid w:val="00C86EC2"/>
    <w:rsid w:val="00C904FC"/>
    <w:rsid w:val="00C97393"/>
    <w:rsid w:val="00CA4C74"/>
    <w:rsid w:val="00CB6253"/>
    <w:rsid w:val="00CB6310"/>
    <w:rsid w:val="00CD1AC0"/>
    <w:rsid w:val="00CF199D"/>
    <w:rsid w:val="00D16181"/>
    <w:rsid w:val="00DA388D"/>
    <w:rsid w:val="00DD6FB7"/>
    <w:rsid w:val="00E0541A"/>
    <w:rsid w:val="00E2694E"/>
    <w:rsid w:val="00E51DA7"/>
    <w:rsid w:val="00E7223D"/>
    <w:rsid w:val="00E91EC3"/>
    <w:rsid w:val="00EA2170"/>
    <w:rsid w:val="00EB340C"/>
    <w:rsid w:val="00EC7193"/>
    <w:rsid w:val="00EE27AB"/>
    <w:rsid w:val="00EF3DA0"/>
    <w:rsid w:val="00F127D1"/>
    <w:rsid w:val="00F15EBA"/>
    <w:rsid w:val="00F37FB9"/>
    <w:rsid w:val="00FA4462"/>
    <w:rsid w:val="00FB6AF2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E4CB9A"/>
  <w15:docId w15:val="{270E978F-0911-4CD3-ADD3-CA0207FE7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300" w:lineRule="atLeast"/>
    </w:pPr>
    <w:rPr>
      <w:rFonts w:ascii="Arial" w:eastAsia="Times" w:hAnsi="Arial" w:cs="Arial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u w:val="single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993"/>
      </w:tabs>
      <w:outlineLvl w:val="1"/>
    </w:pPr>
    <w:rPr>
      <w:b/>
      <w:bCs/>
      <w:u w:val="single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Helvetica" w:hAnsi="Helvetica" w:cs="Helvetica"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line="220" w:lineRule="exact"/>
      <w:jc w:val="center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pBdr>
        <w:top w:val="single" w:sz="4" w:space="1" w:color="000000"/>
        <w:left w:val="single" w:sz="4" w:space="3" w:color="000000"/>
        <w:bottom w:val="single" w:sz="4" w:space="1" w:color="000000"/>
        <w:right w:val="single" w:sz="4" w:space="0" w:color="000000"/>
      </w:pBdr>
      <w:ind w:left="0" w:right="96" w:firstLine="0"/>
      <w:jc w:val="center"/>
      <w:outlineLvl w:val="4"/>
    </w:pPr>
    <w:rPr>
      <w:b/>
      <w:bCs/>
      <w:cap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Arial"/>
      <w:b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z0">
    <w:name w:val="WW8Num3z0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2z0">
    <w:name w:val="WW8Num12z0"/>
    <w:rPr>
      <w:rFonts w:ascii="Arial" w:hAnsi="Arial" w:cs="Arial"/>
      <w:b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Wingdings" w:hAnsi="Wingdings" w:cs="Wingdings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2z4">
    <w:name w:val="WW8Num22z4"/>
    <w:rPr>
      <w:rFonts w:ascii="Courier New" w:hAnsi="Courier New" w:cs="Courier New"/>
    </w:rPr>
  </w:style>
  <w:style w:type="character" w:customStyle="1" w:styleId="WW8Num24z0">
    <w:name w:val="WW8Num24z0"/>
    <w:rPr>
      <w:rFonts w:ascii="Symbol" w:hAnsi="Symbol" w:cs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7z0">
    <w:name w:val="WW8Num27z0"/>
    <w:rPr>
      <w:rFonts w:ascii="Times New Roman" w:hAnsi="Times New Roman" w:cs="Times New Roman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St18z0">
    <w:name w:val="WW8NumSt18z0"/>
    <w:rPr>
      <w:rFonts w:ascii="Wingdings" w:hAnsi="Wingdings" w:cs="Wingdings"/>
      <w:sz w:val="30"/>
    </w:rPr>
  </w:style>
  <w:style w:type="character" w:customStyle="1" w:styleId="WW-Policepardfaut">
    <w:name w:val="WW-Police par défaut"/>
  </w:style>
  <w:style w:type="character" w:styleId="Lienhypertexte">
    <w:name w:val="Hyperlink"/>
    <w:basedOn w:val="WW-Policepardfaut"/>
    <w:semiHidden/>
    <w:rPr>
      <w:color w:val="0000FF"/>
      <w:u w:val="single"/>
    </w:rPr>
  </w:style>
  <w:style w:type="character" w:styleId="Lienhypertextesuivivisit">
    <w:name w:val="FollowedHyperlink"/>
    <w:basedOn w:val="WW-Policepardfaut"/>
    <w:semiHidden/>
    <w:rPr>
      <w:color w:val="800080"/>
      <w:u w:val="single"/>
    </w:rPr>
  </w:style>
  <w:style w:type="character" w:styleId="lev">
    <w:name w:val="Strong"/>
    <w:basedOn w:val="WW-Policepardfaut"/>
    <w:qFormat/>
    <w:rPr>
      <w:b/>
      <w:bCs/>
    </w:rPr>
  </w:style>
  <w:style w:type="character" w:styleId="Numrodepage">
    <w:name w:val="page number"/>
    <w:basedOn w:val="WW-Policepardfaut"/>
    <w:semiHidden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eastAsia="SimSun" w:cs="Mangal"/>
      <w:sz w:val="28"/>
      <w:szCs w:val="28"/>
    </w:rPr>
  </w:style>
  <w:style w:type="paragraph" w:styleId="Corpsdetexte">
    <w:name w:val="Body Text"/>
    <w:basedOn w:val="Normal"/>
    <w:semiHidden/>
    <w:rPr>
      <w:i/>
      <w:iCs/>
    </w:rPr>
  </w:style>
  <w:style w:type="paragraph" w:styleId="Liste">
    <w:name w:val="List"/>
    <w:basedOn w:val="Corpsdetexte"/>
    <w:semiHidden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textepuce2">
    <w:name w:val="texte puce2"/>
    <w:basedOn w:val="Normal"/>
    <w:pPr>
      <w:numPr>
        <w:numId w:val="2"/>
      </w:numPr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iste1">
    <w:name w:val="liste 1"/>
    <w:basedOn w:val="Normal"/>
    <w:pPr>
      <w:numPr>
        <w:numId w:val="3"/>
      </w:numPr>
      <w:tabs>
        <w:tab w:val="left" w:pos="851"/>
      </w:tabs>
      <w:spacing w:before="60" w:after="60" w:line="240" w:lineRule="auto"/>
      <w:ind w:left="851" w:hanging="284"/>
      <w:jc w:val="both"/>
    </w:pPr>
    <w:rPr>
      <w:rFonts w:eastAsia="Times New Roman"/>
    </w:rPr>
  </w:style>
  <w:style w:type="paragraph" w:styleId="Corpsdetexte2">
    <w:name w:val="Body Text 2"/>
    <w:basedOn w:val="Normal"/>
    <w:semiHidden/>
    <w:pPr>
      <w:spacing w:line="440" w:lineRule="exact"/>
      <w:jc w:val="center"/>
    </w:pPr>
    <w:rPr>
      <w:b/>
      <w:spacing w:val="30"/>
      <w:sz w:val="30"/>
    </w:rPr>
  </w:style>
  <w:style w:type="paragraph" w:styleId="Commentaire">
    <w:name w:val="annotation text"/>
    <w:basedOn w:val="Normal"/>
    <w:semiHidden/>
    <w:pPr>
      <w:spacing w:after="120" w:line="240" w:lineRule="auto"/>
      <w:jc w:val="both"/>
    </w:pPr>
    <w:rPr>
      <w:rFonts w:ascii="Times New Roman" w:eastAsia="Times New Roman" w:hAnsi="Times New Roman" w:cs="Times New Roman"/>
    </w:rPr>
  </w:style>
  <w:style w:type="paragraph" w:styleId="Objetducommentaire">
    <w:name w:val="annotation subject"/>
    <w:basedOn w:val="Commentaire"/>
    <w:next w:val="Commentaire"/>
    <w:pPr>
      <w:spacing w:after="0"/>
      <w:jc w:val="left"/>
    </w:pPr>
    <w:rPr>
      <w:b/>
      <w:bCs/>
    </w:rPr>
  </w:style>
  <w:style w:type="paragraph" w:styleId="Corpsdetexte3">
    <w:name w:val="Body Text 3"/>
    <w:basedOn w:val="Normal"/>
    <w:semiHidden/>
    <w:pPr>
      <w:pBdr>
        <w:top w:val="single" w:sz="4" w:space="1" w:color="000000"/>
        <w:left w:val="single" w:sz="4" w:space="3" w:color="000000"/>
        <w:bottom w:val="single" w:sz="4" w:space="1" w:color="000000"/>
        <w:right w:val="single" w:sz="4" w:space="0" w:color="000000"/>
      </w:pBdr>
      <w:spacing w:after="240"/>
      <w:ind w:right="98"/>
      <w:jc w:val="center"/>
    </w:pPr>
    <w:rPr>
      <w:b/>
      <w:bCs/>
      <w:caps/>
      <w:sz w:val="26"/>
      <w:szCs w:val="26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ucadre">
    <w:name w:val="Contenu du cadre"/>
    <w:basedOn w:val="Corpsdetexte"/>
  </w:style>
  <w:style w:type="character" w:customStyle="1" w:styleId="PieddepageCar">
    <w:name w:val="Pied de page Car"/>
    <w:link w:val="Pieddepage"/>
    <w:uiPriority w:val="99"/>
    <w:rsid w:val="001070FC"/>
    <w:rPr>
      <w:rFonts w:ascii="Arial" w:eastAsia="Times" w:hAnsi="Arial" w:cs="Arial"/>
      <w:lang w:eastAsia="zh-CN"/>
    </w:rPr>
  </w:style>
  <w:style w:type="character" w:customStyle="1" w:styleId="En-tteCar">
    <w:name w:val="En-tête Car"/>
    <w:basedOn w:val="Policepardfaut"/>
    <w:link w:val="En-tte"/>
    <w:semiHidden/>
    <w:rsid w:val="00923AC7"/>
    <w:rPr>
      <w:rFonts w:ascii="Arial" w:eastAsia="Times" w:hAnsi="Arial" w:cs="Arial"/>
      <w:lang w:eastAsia="zh-CN"/>
    </w:rPr>
  </w:style>
  <w:style w:type="table" w:styleId="Grilledutableau">
    <w:name w:val="Table Grid"/>
    <w:basedOn w:val="TableauNormal"/>
    <w:rsid w:val="000A0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E5D45"/>
    <w:rPr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D6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benard-adc.BERCY\Local%20Settings\Temporary%20Internet%20Files\Content.IE5\4D4RCRKT\Note_1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A2966-3412-432F-9980-7C65EE18E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Note_1.dot</Template>
  <TotalTime>5</TotalTime>
  <Pages>1</Pages>
  <Words>69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ADETEF</vt:lpstr>
    </vt:vector>
  </TitlesOfParts>
  <Company>MEIE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ADETEF</dc:title>
  <dc:creator>MINEFI</dc:creator>
  <cp:lastModifiedBy>Mathilde PICHOT</cp:lastModifiedBy>
  <cp:revision>4</cp:revision>
  <cp:lastPrinted>2013-11-07T11:03:00Z</cp:lastPrinted>
  <dcterms:created xsi:type="dcterms:W3CDTF">2025-06-04T09:55:00Z</dcterms:created>
  <dcterms:modified xsi:type="dcterms:W3CDTF">2026-01-21T14:28:00Z</dcterms:modified>
</cp:coreProperties>
</file>